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C03" w14:textId="77777777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Załącznik nr 7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530D745D" w14:textId="5F644752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 w:rsidR="00870B91"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4D14A8">
        <w:rPr>
          <w:rFonts w:asciiTheme="minorHAnsi" w:hAnsiTheme="minorHAnsi" w:cstheme="minorHAnsi"/>
          <w:b/>
          <w:bCs/>
          <w:noProof/>
          <w:sz w:val="18"/>
          <w:szCs w:val="18"/>
        </w:rPr>
        <w:t>114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2676F4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516D3311" w14:textId="77777777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7E94923A" w14:textId="648EB2C6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24BAB32F" w14:textId="77777777" w:rsidR="00092925" w:rsidRPr="00AB4697" w:rsidRDefault="00092925" w:rsidP="00092925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978CC25" w14:textId="77777777" w:rsidR="00092925" w:rsidRPr="00AB4697" w:rsidRDefault="00092925" w:rsidP="00092925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A3C7884" w14:textId="77777777" w:rsidR="00092925" w:rsidRDefault="00092925" w:rsidP="00092925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CE827F6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151D133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92925" w:rsidRPr="002A6056" w14:paraId="693B644E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AD35A49" w14:textId="77777777" w:rsidR="00092925" w:rsidRPr="002A6056" w:rsidRDefault="00092925" w:rsidP="00092925">
            <w:pPr>
              <w:numPr>
                <w:ilvl w:val="0"/>
                <w:numId w:val="3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92925" w:rsidRPr="002A6056" w14:paraId="0AA1F850" w14:textId="77777777" w:rsidTr="00A809DE">
        <w:trPr>
          <w:trHeight w:val="464"/>
        </w:trPr>
        <w:tc>
          <w:tcPr>
            <w:tcW w:w="1258" w:type="pct"/>
            <w:vAlign w:val="center"/>
          </w:tcPr>
          <w:p w14:paraId="2683F09C" w14:textId="77777777" w:rsidR="00092925" w:rsidRPr="002A6056" w:rsidRDefault="00092925" w:rsidP="00A809DE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2EB2563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4D633D9" w14:textId="77777777" w:rsidTr="00A809DE">
        <w:trPr>
          <w:trHeight w:val="1304"/>
        </w:trPr>
        <w:tc>
          <w:tcPr>
            <w:tcW w:w="1258" w:type="pct"/>
            <w:vAlign w:val="center"/>
          </w:tcPr>
          <w:p w14:paraId="02BFCC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30FC13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5E73FBA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28A07A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2453ED7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42CA456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92925" w:rsidRPr="002A6056" w14:paraId="231C8B84" w14:textId="77777777" w:rsidTr="00A809DE">
        <w:tc>
          <w:tcPr>
            <w:tcW w:w="1258" w:type="pct"/>
            <w:vAlign w:val="center"/>
          </w:tcPr>
          <w:p w14:paraId="088FF017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4FA572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62EF5BB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39EA42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480BF46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0DAC393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1142E1EF" w14:textId="77777777" w:rsidTr="00A809DE">
        <w:tc>
          <w:tcPr>
            <w:tcW w:w="1258" w:type="pct"/>
            <w:vAlign w:val="center"/>
          </w:tcPr>
          <w:p w14:paraId="1920FCD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21901B7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307B9FB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1AC163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11DDF05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0A58F1D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30DB189E" w14:textId="77777777" w:rsidTr="00A809DE">
        <w:tc>
          <w:tcPr>
            <w:tcW w:w="1258" w:type="pct"/>
            <w:vAlign w:val="center"/>
          </w:tcPr>
          <w:p w14:paraId="4DE247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7CEFCD2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169D7B9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329B8C4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1462392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7370BBF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5CA66E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92925" w:rsidRPr="002A6056" w14:paraId="773D7B4F" w14:textId="77777777" w:rsidTr="00A809DE">
        <w:tc>
          <w:tcPr>
            <w:tcW w:w="1258" w:type="pct"/>
            <w:vAlign w:val="center"/>
          </w:tcPr>
          <w:p w14:paraId="604C37A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70085E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A1D75D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80E713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CB0823C" w14:textId="77777777" w:rsidR="00092925" w:rsidRPr="002A6056" w:rsidRDefault="00092925" w:rsidP="00092925">
            <w:pPr>
              <w:numPr>
                <w:ilvl w:val="0"/>
                <w:numId w:val="3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92925" w:rsidRPr="002A6056" w14:paraId="6911897D" w14:textId="77777777" w:rsidTr="00A809DE">
        <w:trPr>
          <w:trHeight w:val="246"/>
        </w:trPr>
        <w:tc>
          <w:tcPr>
            <w:tcW w:w="1258" w:type="pct"/>
            <w:vMerge w:val="restart"/>
            <w:vAlign w:val="center"/>
          </w:tcPr>
          <w:p w14:paraId="6E2DB557" w14:textId="77777777" w:rsidR="00092925" w:rsidRPr="002A6056" w:rsidRDefault="00092925" w:rsidP="00A809DE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6A92CAF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1C80F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1AD1500E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6AF8F3F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6BB329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535117F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92925" w:rsidRPr="002A6056" w14:paraId="7E127A42" w14:textId="77777777" w:rsidTr="00A809DE">
        <w:trPr>
          <w:trHeight w:val="555"/>
        </w:trPr>
        <w:tc>
          <w:tcPr>
            <w:tcW w:w="1258" w:type="pct"/>
            <w:vMerge/>
            <w:vAlign w:val="center"/>
          </w:tcPr>
          <w:p w14:paraId="60D47F0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31A7B6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9FDC17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6F2D26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C7ECF2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7DCD55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DF0645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A45FDE7" w14:textId="77777777" w:rsidR="00092925" w:rsidRPr="002A6056" w:rsidRDefault="00092925" w:rsidP="00B53139">
            <w:pPr>
              <w:numPr>
                <w:ilvl w:val="0"/>
                <w:numId w:val="42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5A2A4568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2B5935B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AE2C51B" w14:textId="77777777" w:rsidR="00092925" w:rsidRPr="002A6056" w:rsidRDefault="00092925" w:rsidP="00A809DE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58B0556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FC8496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1B49BC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8C822E4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0EF4E4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9A141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2D028A1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5781088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1F277D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183AF0C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2834D53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0DE3A826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71B66A2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92925" w:rsidRPr="002A6056" w14:paraId="7BF07590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5E92300" w14:textId="77777777" w:rsidR="00092925" w:rsidRPr="002A6056" w:rsidRDefault="00092925" w:rsidP="00092925">
            <w:pPr>
              <w:numPr>
                <w:ilvl w:val="0"/>
                <w:numId w:val="3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92925" w:rsidRPr="002A6056" w14:paraId="77C0BDBB" w14:textId="77777777" w:rsidTr="00A809DE">
        <w:tc>
          <w:tcPr>
            <w:tcW w:w="1258" w:type="pct"/>
            <w:vAlign w:val="center"/>
          </w:tcPr>
          <w:p w14:paraId="52DB08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7EF70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B7633A0" w14:textId="77777777" w:rsidTr="00A809DE">
        <w:tc>
          <w:tcPr>
            <w:tcW w:w="1258" w:type="pct"/>
            <w:vAlign w:val="center"/>
          </w:tcPr>
          <w:p w14:paraId="383BA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63C36E9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24B29D2" w14:textId="77777777" w:rsidTr="00A809DE">
        <w:tc>
          <w:tcPr>
            <w:tcW w:w="1258" w:type="pct"/>
            <w:vAlign w:val="center"/>
          </w:tcPr>
          <w:p w14:paraId="60A777B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3A955B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35EEBD2" w14:textId="77777777" w:rsidTr="00A809DE">
        <w:tc>
          <w:tcPr>
            <w:tcW w:w="1258" w:type="pct"/>
            <w:vAlign w:val="center"/>
          </w:tcPr>
          <w:p w14:paraId="78904849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5232010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38F6456" w14:textId="77777777" w:rsidTr="00A809DE">
        <w:tc>
          <w:tcPr>
            <w:tcW w:w="1258" w:type="pct"/>
            <w:vAlign w:val="center"/>
          </w:tcPr>
          <w:p w14:paraId="4B89B58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D06A907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EE89809" w14:textId="77777777" w:rsidTr="00A809DE">
        <w:tc>
          <w:tcPr>
            <w:tcW w:w="1258" w:type="pct"/>
            <w:vAlign w:val="center"/>
          </w:tcPr>
          <w:p w14:paraId="2F08F53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05B3D46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DF8F840" w14:textId="77777777" w:rsidTr="00A809DE">
        <w:tc>
          <w:tcPr>
            <w:tcW w:w="1258" w:type="pct"/>
            <w:vAlign w:val="center"/>
          </w:tcPr>
          <w:p w14:paraId="1C1D6D9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001BE9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D774DD7" w14:textId="77777777" w:rsidTr="00A809DE">
        <w:tc>
          <w:tcPr>
            <w:tcW w:w="1258" w:type="pct"/>
            <w:vAlign w:val="center"/>
          </w:tcPr>
          <w:p w14:paraId="635889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6ACC7B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36CE52A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4F20314" w14:textId="77777777" w:rsidR="00092925" w:rsidRPr="002A6056" w:rsidRDefault="00092925" w:rsidP="00092925">
            <w:pPr>
              <w:numPr>
                <w:ilvl w:val="0"/>
                <w:numId w:val="37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92925" w:rsidRPr="002A6056" w14:paraId="7B9E4685" w14:textId="77777777" w:rsidTr="00A809DE">
        <w:tc>
          <w:tcPr>
            <w:tcW w:w="1258" w:type="pct"/>
            <w:vAlign w:val="center"/>
          </w:tcPr>
          <w:p w14:paraId="33A060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A9D9D0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4C0B435" w14:textId="77777777" w:rsidTr="00A809DE">
        <w:tc>
          <w:tcPr>
            <w:tcW w:w="1258" w:type="pct"/>
            <w:vAlign w:val="center"/>
          </w:tcPr>
          <w:p w14:paraId="02045DDF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7C91E9B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1463A4A" w14:textId="77777777" w:rsidTr="00A809DE">
        <w:tc>
          <w:tcPr>
            <w:tcW w:w="1258" w:type="pct"/>
            <w:vAlign w:val="center"/>
          </w:tcPr>
          <w:p w14:paraId="6FCE16D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04E274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BAF9E48" w14:textId="77777777" w:rsidTr="00A809DE">
        <w:trPr>
          <w:trHeight w:val="790"/>
        </w:trPr>
        <w:tc>
          <w:tcPr>
            <w:tcW w:w="1258" w:type="pct"/>
            <w:vAlign w:val="center"/>
          </w:tcPr>
          <w:p w14:paraId="5E37251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0497A986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494F20F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D725D10" w14:textId="77777777" w:rsidTr="00A809DE">
        <w:trPr>
          <w:trHeight w:val="327"/>
        </w:trPr>
        <w:tc>
          <w:tcPr>
            <w:tcW w:w="1258" w:type="pct"/>
            <w:vAlign w:val="center"/>
          </w:tcPr>
          <w:p w14:paraId="1B581D1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1E614C7C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15BFE2F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6F7E1F58" w14:textId="77777777" w:rsidTr="00A809DE">
        <w:tc>
          <w:tcPr>
            <w:tcW w:w="1258" w:type="pct"/>
            <w:vAlign w:val="center"/>
          </w:tcPr>
          <w:p w14:paraId="2769386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0AA4CDF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ECF6E2" w14:textId="77777777" w:rsidTr="00A809DE">
        <w:tc>
          <w:tcPr>
            <w:tcW w:w="1258" w:type="pct"/>
            <w:vAlign w:val="center"/>
          </w:tcPr>
          <w:p w14:paraId="5485700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E27762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740A1E9" w14:textId="77777777" w:rsidTr="00A809DE">
        <w:tc>
          <w:tcPr>
            <w:tcW w:w="1258" w:type="pct"/>
            <w:vAlign w:val="center"/>
          </w:tcPr>
          <w:p w14:paraId="1FC81C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07046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E414DE6" w14:textId="77777777" w:rsidTr="00A809DE">
        <w:trPr>
          <w:trHeight w:val="530"/>
        </w:trPr>
        <w:tc>
          <w:tcPr>
            <w:tcW w:w="1258" w:type="pct"/>
            <w:vAlign w:val="center"/>
          </w:tcPr>
          <w:p w14:paraId="45902D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473BE59A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5FE423E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AEFD6B9" w14:textId="77777777" w:rsidTr="00A809DE">
        <w:trPr>
          <w:trHeight w:val="313"/>
        </w:trPr>
        <w:tc>
          <w:tcPr>
            <w:tcW w:w="1258" w:type="pct"/>
            <w:vAlign w:val="center"/>
          </w:tcPr>
          <w:p w14:paraId="3A563E4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199F2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0A4D84E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3A09C316" w14:textId="77777777" w:rsidTr="00A809DE">
        <w:tc>
          <w:tcPr>
            <w:tcW w:w="1258" w:type="pct"/>
          </w:tcPr>
          <w:p w14:paraId="3E0D646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2D0A9A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06C3AFA" w14:textId="77777777" w:rsidTr="00A809DE">
        <w:tc>
          <w:tcPr>
            <w:tcW w:w="1258" w:type="pct"/>
          </w:tcPr>
          <w:p w14:paraId="238E052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1A685AB3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F9874CF" w14:textId="77777777" w:rsidTr="00A809DE">
        <w:tc>
          <w:tcPr>
            <w:tcW w:w="1258" w:type="pct"/>
          </w:tcPr>
          <w:p w14:paraId="431F5A4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24D6CD8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8FF2204" w14:textId="77777777" w:rsidTr="00A809DE">
        <w:tc>
          <w:tcPr>
            <w:tcW w:w="1258" w:type="pct"/>
          </w:tcPr>
          <w:p w14:paraId="76C61A3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E7A05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0629562" w14:textId="77777777" w:rsidTr="00A809DE">
        <w:trPr>
          <w:trHeight w:val="530"/>
        </w:trPr>
        <w:tc>
          <w:tcPr>
            <w:tcW w:w="1258" w:type="pct"/>
          </w:tcPr>
          <w:p w14:paraId="4EC8C95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07E02EC7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E6F2F8E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803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4707F5F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AD33D65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4E73C6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66045CA2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EE8D8E0" w14:textId="77777777" w:rsidTr="00A809DE">
        <w:trPr>
          <w:trHeight w:val="325"/>
        </w:trPr>
        <w:tc>
          <w:tcPr>
            <w:tcW w:w="1258" w:type="pct"/>
          </w:tcPr>
          <w:p w14:paraId="7109A4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1A0AAC2B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67B9AA8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75D4EBE7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46AF7BB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6AE6953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3C0B44F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761408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8F42BA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1A3B14D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679A280E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1FFF9FA4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C9C2867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7DC6B861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4B9C4D96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46594025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68FE9E4F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0B0C38DC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6EEE029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3BE59326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714AF93C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4486A3B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492047F4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76753268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91BA6A9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04D5640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096A669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51ED60E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1AAA64EB" w14:textId="77777777" w:rsidR="00092925" w:rsidRPr="002A6056" w:rsidRDefault="00092925" w:rsidP="00B53139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15EE424C" w14:textId="77777777" w:rsidR="00092925" w:rsidRPr="002A6056" w:rsidRDefault="00092925" w:rsidP="00B53139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7072168D" w14:textId="77777777" w:rsidR="00092925" w:rsidRPr="002A6056" w:rsidRDefault="00092925" w:rsidP="00B53139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63D82139" w14:textId="77777777" w:rsidR="00092925" w:rsidRPr="002A6056" w:rsidRDefault="00092925" w:rsidP="00B53139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57F673D" w14:textId="77777777" w:rsidR="00092925" w:rsidRPr="002A6056" w:rsidRDefault="00092925" w:rsidP="00B53139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33A87FB4" w14:textId="77777777" w:rsidR="00092925" w:rsidRPr="002A6056" w:rsidRDefault="00092925" w:rsidP="00092925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6237EFA2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16F1127D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395F09D2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0E0890EA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79AC0964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57F13DDC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5CDEF69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70A5E3C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271F3D1B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7477EE20" w14:textId="77777777" w:rsidR="00092925" w:rsidRPr="002A6056" w:rsidRDefault="00092925" w:rsidP="00B53139">
      <w:pPr>
        <w:numPr>
          <w:ilvl w:val="0"/>
          <w:numId w:val="38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37F7401B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236316AA" w14:textId="77777777" w:rsidR="00092925" w:rsidRPr="002A6056" w:rsidRDefault="00092925" w:rsidP="00B53139">
      <w:pPr>
        <w:numPr>
          <w:ilvl w:val="0"/>
          <w:numId w:val="41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2B693CD8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F4FF013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38B9FF4A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5283936C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1CBB7266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5E207690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E716568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7F4BFA41" w14:textId="77777777" w:rsidR="00092925" w:rsidRPr="002A6056" w:rsidRDefault="00092925" w:rsidP="00092925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20CC87A7" w14:textId="77777777" w:rsidR="00092925" w:rsidRPr="002A6056" w:rsidRDefault="00092925" w:rsidP="00B53139">
      <w:pPr>
        <w:numPr>
          <w:ilvl w:val="0"/>
          <w:numId w:val="38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617CC4D8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A986EA2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14D9005D" w14:textId="77777777" w:rsidR="00092925" w:rsidRPr="002A6056" w:rsidRDefault="00092925" w:rsidP="00B53139">
      <w:pPr>
        <w:numPr>
          <w:ilvl w:val="0"/>
          <w:numId w:val="38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63EFBC8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7F1FC76D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013298A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0D165865" w14:textId="77777777" w:rsidR="00092925" w:rsidRPr="002A6056" w:rsidRDefault="00092925" w:rsidP="00092925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92925" w:rsidRPr="002A6056" w14:paraId="67523A64" w14:textId="77777777" w:rsidTr="00A809DE">
        <w:trPr>
          <w:trHeight w:val="439"/>
        </w:trPr>
        <w:tc>
          <w:tcPr>
            <w:tcW w:w="1655" w:type="pct"/>
            <w:shd w:val="clear" w:color="auto" w:fill="auto"/>
          </w:tcPr>
          <w:p w14:paraId="2D49D07E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3D040CA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92925" w:rsidRPr="002A6056" w14:paraId="482613FD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58970EF1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625186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92925" w:rsidRPr="002A6056" w14:paraId="507A377A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77D9B250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59AAC5B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49D324A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443215C6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92925" w:rsidRPr="002A6056" w14:paraId="7816A84A" w14:textId="77777777" w:rsidTr="00A809DE">
        <w:tc>
          <w:tcPr>
            <w:tcW w:w="1655" w:type="pct"/>
            <w:shd w:val="clear" w:color="auto" w:fill="auto"/>
          </w:tcPr>
          <w:p w14:paraId="7BAF2865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ADAC2C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66B2C2AA" w14:textId="77777777" w:rsidR="00092925" w:rsidRPr="002A6056" w:rsidRDefault="00092925" w:rsidP="00B53139">
            <w:pPr>
              <w:numPr>
                <w:ilvl w:val="0"/>
                <w:numId w:val="47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72E2D3D0" w14:textId="77777777" w:rsidR="00092925" w:rsidRPr="002A6056" w:rsidRDefault="00092925" w:rsidP="00B53139">
            <w:pPr>
              <w:numPr>
                <w:ilvl w:val="0"/>
                <w:numId w:val="47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02E4CD86" w14:textId="77777777" w:rsidR="00092925" w:rsidRPr="002A6056" w:rsidRDefault="00092925" w:rsidP="00B53139">
            <w:pPr>
              <w:numPr>
                <w:ilvl w:val="0"/>
                <w:numId w:val="47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1EAD4401" w14:textId="77777777" w:rsidR="00092925" w:rsidRPr="002A6056" w:rsidRDefault="00092925" w:rsidP="00B53139">
            <w:pPr>
              <w:numPr>
                <w:ilvl w:val="0"/>
                <w:numId w:val="47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92925" w:rsidRPr="002A6056" w14:paraId="14544C8E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18430C22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F352188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92925" w:rsidRPr="002A6056" w14:paraId="35876987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01099784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0651B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557973C8" w14:textId="77777777" w:rsidR="00092925" w:rsidRPr="002A6056" w:rsidRDefault="00092925" w:rsidP="00B53139">
            <w:pPr>
              <w:pStyle w:val="Akapitzlist"/>
              <w:numPr>
                <w:ilvl w:val="0"/>
                <w:numId w:val="48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2F5B9B98" w14:textId="77777777" w:rsidR="00092925" w:rsidRPr="002A6056" w:rsidRDefault="00092925" w:rsidP="00B53139">
            <w:pPr>
              <w:pStyle w:val="Akapitzlist"/>
              <w:numPr>
                <w:ilvl w:val="0"/>
                <w:numId w:val="48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86CEB2F" w14:textId="77777777" w:rsidR="00092925" w:rsidRPr="002A6056" w:rsidRDefault="00092925" w:rsidP="00B53139">
            <w:pPr>
              <w:pStyle w:val="Akapitzlist"/>
              <w:numPr>
                <w:ilvl w:val="0"/>
                <w:numId w:val="48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92925" w:rsidRPr="002A6056" w14:paraId="21BC39FA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26E838C3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35D646B7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7863A4F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92925" w:rsidRPr="002A6056" w14:paraId="6DAF3BF5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4D08DFBF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7C7781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0A0176E5" w14:textId="77777777" w:rsidR="00092925" w:rsidRPr="002A6056" w:rsidRDefault="00092925" w:rsidP="00B53139">
            <w:pPr>
              <w:pStyle w:val="Akapitzlist"/>
              <w:numPr>
                <w:ilvl w:val="0"/>
                <w:numId w:val="49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753AD94C" w14:textId="77777777" w:rsidR="00092925" w:rsidRPr="002A6056" w:rsidRDefault="00092925" w:rsidP="00B53139">
            <w:pPr>
              <w:pStyle w:val="Akapitzlist"/>
              <w:numPr>
                <w:ilvl w:val="0"/>
                <w:numId w:val="49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92925" w:rsidRPr="002A6056" w14:paraId="6B3A4A03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769C0FE0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19F78A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92925" w:rsidRPr="002A6056" w14:paraId="07E38587" w14:textId="77777777" w:rsidTr="00A809DE">
        <w:trPr>
          <w:trHeight w:val="702"/>
        </w:trPr>
        <w:tc>
          <w:tcPr>
            <w:tcW w:w="1655" w:type="pct"/>
            <w:shd w:val="clear" w:color="auto" w:fill="auto"/>
          </w:tcPr>
          <w:p w14:paraId="36364FF9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A6D919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92925" w:rsidRPr="002A6056" w14:paraId="63E97114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3E863FAB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4562BB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92925" w:rsidRPr="002A6056" w14:paraId="587CF4F2" w14:textId="77777777" w:rsidTr="00A80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0DA4019B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7DE5C04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4635F33E" w14:textId="77777777" w:rsidR="002534C2" w:rsidRDefault="002534C2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5FA1E51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A8D10D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0138DAE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82E668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6829603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5AFF3D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2958030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C73B30F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F9E422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43BB94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194D0B9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F647C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01CF5A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15CF237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2C9B39F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AD2615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71A8384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CF5C926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AAA5E3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633B2D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5D71964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0EC9B0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ED6F6C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52E2A6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6E2FA8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1A242A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939DB7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E9728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6B59EF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194DEE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C871880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E21A48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5A8DFD7" w14:textId="77777777" w:rsidR="00C027E1" w:rsidRPr="00D319FC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C027E1" w:rsidRPr="00D319FC" w:rsidSect="00FF4AA0">
      <w:headerReference w:type="default" r:id="rId11"/>
      <w:footerReference w:type="even" r:id="rId12"/>
      <w:footerReference w:type="default" r:id="rId13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0C3D7" w14:textId="77777777" w:rsidR="00010BB7" w:rsidRDefault="00010BB7" w:rsidP="00566A36">
      <w:r>
        <w:separator/>
      </w:r>
    </w:p>
  </w:endnote>
  <w:endnote w:type="continuationSeparator" w:id="0">
    <w:p w14:paraId="53356F3B" w14:textId="77777777" w:rsidR="00010BB7" w:rsidRDefault="00010BB7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3B1949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BAD5" w14:textId="77777777" w:rsidR="00010BB7" w:rsidRDefault="00010BB7" w:rsidP="00566A36">
      <w:r>
        <w:separator/>
      </w:r>
    </w:p>
  </w:footnote>
  <w:footnote w:type="continuationSeparator" w:id="0">
    <w:p w14:paraId="4768AB9A" w14:textId="77777777" w:rsidR="00010BB7" w:rsidRDefault="00010BB7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AA24AF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0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5F316F3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1A662C"/>
    <w:multiLevelType w:val="hybridMultilevel"/>
    <w:tmpl w:val="B0E4CD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40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3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DB553C"/>
    <w:multiLevelType w:val="hybridMultilevel"/>
    <w:tmpl w:val="F7FE5C0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A0F2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7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6"/>
  </w:num>
  <w:num w:numId="3" w16cid:durableId="187179757">
    <w:abstractNumId w:val="46"/>
  </w:num>
  <w:num w:numId="4" w16cid:durableId="651371327">
    <w:abstractNumId w:val="13"/>
  </w:num>
  <w:num w:numId="5" w16cid:durableId="1281258207">
    <w:abstractNumId w:val="26"/>
  </w:num>
  <w:num w:numId="6" w16cid:durableId="1277328490">
    <w:abstractNumId w:val="11"/>
  </w:num>
  <w:num w:numId="7" w16cid:durableId="1968124746">
    <w:abstractNumId w:val="28"/>
  </w:num>
  <w:num w:numId="8" w16cid:durableId="278073511">
    <w:abstractNumId w:val="29"/>
  </w:num>
  <w:num w:numId="9" w16cid:durableId="747577163">
    <w:abstractNumId w:val="42"/>
  </w:num>
  <w:num w:numId="10" w16cid:durableId="1002003400">
    <w:abstractNumId w:val="62"/>
  </w:num>
  <w:num w:numId="11" w16cid:durableId="2106919439">
    <w:abstractNumId w:val="63"/>
  </w:num>
  <w:num w:numId="12" w16cid:durableId="780146346">
    <w:abstractNumId w:val="10"/>
  </w:num>
  <w:num w:numId="13" w16cid:durableId="1955404637">
    <w:abstractNumId w:val="31"/>
  </w:num>
  <w:num w:numId="14" w16cid:durableId="1806191918">
    <w:abstractNumId w:val="47"/>
  </w:num>
  <w:num w:numId="15" w16cid:durableId="1683623989">
    <w:abstractNumId w:val="34"/>
  </w:num>
  <w:num w:numId="16" w16cid:durableId="1964770615">
    <w:abstractNumId w:val="40"/>
  </w:num>
  <w:num w:numId="17" w16cid:durableId="4569892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7"/>
  </w:num>
  <w:num w:numId="21" w16cid:durableId="327558864">
    <w:abstractNumId w:val="44"/>
  </w:num>
  <w:num w:numId="22" w16cid:durableId="4156625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2986761">
    <w:abstractNumId w:val="48"/>
  </w:num>
  <w:num w:numId="24" w16cid:durableId="161883070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073455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5971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23844068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2643574">
    <w:abstractNumId w:val="17"/>
  </w:num>
  <w:num w:numId="29" w16cid:durableId="243880809">
    <w:abstractNumId w:val="38"/>
  </w:num>
  <w:num w:numId="30" w16cid:durableId="737728">
    <w:abstractNumId w:val="55"/>
  </w:num>
  <w:num w:numId="31" w16cid:durableId="1261136531">
    <w:abstractNumId w:val="37"/>
  </w:num>
  <w:num w:numId="32" w16cid:durableId="809326757">
    <w:abstractNumId w:val="22"/>
  </w:num>
  <w:num w:numId="33" w16cid:durableId="1050498457">
    <w:abstractNumId w:val="20"/>
  </w:num>
  <w:num w:numId="34" w16cid:durableId="61625859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58434449">
    <w:abstractNumId w:val="51"/>
  </w:num>
  <w:num w:numId="36" w16cid:durableId="492792194">
    <w:abstractNumId w:val="24"/>
  </w:num>
  <w:num w:numId="37" w16cid:durableId="1263608425">
    <w:abstractNumId w:val="43"/>
  </w:num>
  <w:num w:numId="38" w16cid:durableId="1855656363">
    <w:abstractNumId w:val="58"/>
  </w:num>
  <w:num w:numId="39" w16cid:durableId="626278269">
    <w:abstractNumId w:val="56"/>
  </w:num>
  <w:num w:numId="40" w16cid:durableId="807017037">
    <w:abstractNumId w:val="15"/>
  </w:num>
  <w:num w:numId="41" w16cid:durableId="1850488165">
    <w:abstractNumId w:val="59"/>
  </w:num>
  <w:num w:numId="42" w16cid:durableId="1816336490">
    <w:abstractNumId w:val="61"/>
  </w:num>
  <w:num w:numId="43" w16cid:durableId="91436372">
    <w:abstractNumId w:val="64"/>
  </w:num>
  <w:num w:numId="44" w16cid:durableId="90125840">
    <w:abstractNumId w:val="18"/>
  </w:num>
  <w:num w:numId="45" w16cid:durableId="1041629666">
    <w:abstractNumId w:val="33"/>
  </w:num>
  <w:num w:numId="46" w16cid:durableId="232473711">
    <w:abstractNumId w:val="53"/>
  </w:num>
  <w:num w:numId="47" w16cid:durableId="597326360">
    <w:abstractNumId w:val="36"/>
  </w:num>
  <w:num w:numId="48" w16cid:durableId="1052995351">
    <w:abstractNumId w:val="41"/>
  </w:num>
  <w:num w:numId="49" w16cid:durableId="604077929">
    <w:abstractNumId w:val="35"/>
  </w:num>
  <w:num w:numId="50" w16cid:durableId="1494445397">
    <w:abstractNumId w:val="65"/>
  </w:num>
  <w:num w:numId="51" w16cid:durableId="990019451">
    <w:abstractNumId w:val="45"/>
  </w:num>
  <w:num w:numId="52" w16cid:durableId="1903908344">
    <w:abstractNumId w:val="23"/>
  </w:num>
  <w:num w:numId="53" w16cid:durableId="550504487">
    <w:abstractNumId w:val="30"/>
  </w:num>
  <w:num w:numId="54" w16cid:durableId="1483155294">
    <w:abstractNumId w:val="32"/>
  </w:num>
  <w:num w:numId="55" w16cid:durableId="124352281">
    <w:abstractNumId w:val="54"/>
  </w:num>
  <w:num w:numId="56" w16cid:durableId="16473504">
    <w:abstractNumId w:val="14"/>
  </w:num>
  <w:num w:numId="57" w16cid:durableId="93625222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8605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704203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5E4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0AA5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240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51B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2448</Words>
  <Characters>14690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3</cp:revision>
  <cp:lastPrinted>2026-02-24T08:10:00Z</cp:lastPrinted>
  <dcterms:created xsi:type="dcterms:W3CDTF">2026-03-31T08:35:00Z</dcterms:created>
  <dcterms:modified xsi:type="dcterms:W3CDTF">2026-04-01T06:12:00Z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</Properties>
</file>